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AF06FF">
        <w:rPr>
          <w:rFonts w:ascii="Arial" w:hAnsi="Arial" w:cs="Arial"/>
          <w:szCs w:val="20"/>
        </w:rPr>
        <w:t xml:space="preserve"> (</w:t>
      </w:r>
      <w:r w:rsidR="00AF06FF" w:rsidRPr="00AF06FF">
        <w:rPr>
          <w:rFonts w:ascii="Arial" w:hAnsi="Arial" w:cs="Arial"/>
          <w:szCs w:val="20"/>
          <w:u w:val="single"/>
        </w:rPr>
        <w:t xml:space="preserve">es darf nur </w:t>
      </w:r>
      <w:r w:rsidR="0094524C">
        <w:rPr>
          <w:rFonts w:ascii="Arial" w:hAnsi="Arial" w:cs="Arial"/>
          <w:szCs w:val="20"/>
          <w:u w:val="single"/>
        </w:rPr>
        <w:t>ein</w:t>
      </w:r>
      <w:r w:rsidR="00AF06FF" w:rsidRPr="00AF06FF">
        <w:rPr>
          <w:rFonts w:ascii="Arial" w:hAnsi="Arial" w:cs="Arial"/>
          <w:szCs w:val="20"/>
          <w:u w:val="single"/>
        </w:rPr>
        <w:t xml:space="preserve"> Kreuz gesetzt werden</w:t>
      </w:r>
      <w:r w:rsidR="00AF06FF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07759B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7759B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07759B">
        <w:rPr>
          <w:rFonts w:ascii="Arial" w:hAnsi="Arial" w:cs="Arial"/>
          <w:szCs w:val="20"/>
          <w:shd w:val="clear" w:color="auto" w:fill="FFFFFF" w:themeFill="background1"/>
        </w:rPr>
      </w:r>
      <w:r w:rsidRPr="0007759B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07759B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07759B">
        <w:rPr>
          <w:rFonts w:ascii="Arial" w:hAnsi="Arial" w:cs="Arial"/>
          <w:szCs w:val="20"/>
          <w:shd w:val="clear" w:color="auto" w:fill="FFFFFF" w:themeFill="background1"/>
        </w:rPr>
        <w:tab/>
      </w:r>
      <w:r w:rsidRPr="0007759B">
        <w:rPr>
          <w:rFonts w:ascii="Arial" w:hAnsi="Arial" w:cs="Arial"/>
          <w:szCs w:val="20"/>
        </w:rPr>
        <w:t>Es besteht eine Haftpflichtversicherung mit mindestens folgenden Deckungssummen:</w:t>
      </w:r>
    </w:p>
    <w:p w14:paraId="735EA3F2" w14:textId="3021C5AE" w:rsidR="003F6582" w:rsidRPr="0007759B" w:rsidRDefault="003F6582" w:rsidP="003F6582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Pr="0007759B">
        <w:rPr>
          <w:rFonts w:ascii="Arial" w:hAnsi="Arial" w:cs="Arial"/>
          <w:szCs w:val="20"/>
        </w:rPr>
        <w:t>,0 Mio. € für Personenschäden,</w:t>
      </w:r>
    </w:p>
    <w:p w14:paraId="10C46C95" w14:textId="720AF944" w:rsidR="003F6582" w:rsidRPr="0007759B" w:rsidRDefault="003F6582" w:rsidP="003F6582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Pr="0007759B">
        <w:rPr>
          <w:rFonts w:ascii="Arial" w:hAnsi="Arial" w:cs="Arial"/>
          <w:szCs w:val="20"/>
        </w:rPr>
        <w:t>,0 Mio. € für Sach- und Vermögensschäden.</w:t>
      </w:r>
    </w:p>
    <w:p w14:paraId="5A8658BC" w14:textId="77777777" w:rsidR="003F6582" w:rsidRDefault="003F6582" w:rsidP="003F6582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07759B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07759B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07759B">
        <w:rPr>
          <w:rFonts w:ascii="Arial" w:hAnsi="Arial" w:cs="Arial"/>
          <w:b/>
          <w:bCs/>
          <w:szCs w:val="20"/>
          <w:u w:val="single"/>
        </w:rPr>
        <w:t>oder</w:t>
      </w:r>
    </w:p>
    <w:p w14:paraId="30D8EB49" w14:textId="77777777" w:rsidR="00CF0DF3" w:rsidRDefault="00694D03" w:rsidP="00CF0DF3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07759B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07759B">
        <w:rPr>
          <w:rFonts w:ascii="Arial" w:hAnsi="Arial" w:cs="Arial"/>
          <w:szCs w:val="20"/>
        </w:rPr>
        <w:instrText xml:space="preserve"> FORMCHECKBOX </w:instrText>
      </w:r>
      <w:r w:rsidRPr="0007759B">
        <w:rPr>
          <w:rFonts w:ascii="Arial" w:hAnsi="Arial" w:cs="Arial"/>
          <w:szCs w:val="20"/>
        </w:rPr>
      </w:r>
      <w:r w:rsidRPr="0007759B">
        <w:rPr>
          <w:rFonts w:ascii="Arial" w:hAnsi="Arial" w:cs="Arial"/>
          <w:szCs w:val="20"/>
        </w:rPr>
        <w:fldChar w:fldCharType="separate"/>
      </w:r>
      <w:r w:rsidRPr="0007759B">
        <w:rPr>
          <w:rFonts w:ascii="Arial" w:hAnsi="Arial" w:cs="Arial"/>
          <w:szCs w:val="20"/>
        </w:rPr>
        <w:fldChar w:fldCharType="end"/>
      </w:r>
      <w:r w:rsidRPr="0007759B">
        <w:rPr>
          <w:rFonts w:ascii="Arial" w:hAnsi="Arial" w:cs="Arial"/>
          <w:szCs w:val="20"/>
        </w:rPr>
        <w:tab/>
        <w:t>Im Auftragsfall wird eine Haftpflichtversicherung mit mindestens folgenden Deckungssummen abgeschlossen</w:t>
      </w:r>
      <w:r w:rsidR="00CF0DF3">
        <w:rPr>
          <w:rFonts w:ascii="Arial" w:hAnsi="Arial" w:cs="Arial"/>
          <w:szCs w:val="20"/>
        </w:rPr>
        <w:t>:</w:t>
      </w:r>
    </w:p>
    <w:p w14:paraId="74A55B4C" w14:textId="18D19AD4" w:rsidR="00CF0DF3" w:rsidRPr="0007759B" w:rsidRDefault="00CF0DF3" w:rsidP="00CF0DF3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Pr="0007759B">
        <w:rPr>
          <w:rFonts w:ascii="Arial" w:hAnsi="Arial" w:cs="Arial"/>
          <w:szCs w:val="20"/>
        </w:rPr>
        <w:t>,0 Mio. € für Personenschäden,</w:t>
      </w:r>
    </w:p>
    <w:p w14:paraId="06AC6182" w14:textId="77777777" w:rsidR="00CF0DF3" w:rsidRPr="0007759B" w:rsidRDefault="00CF0DF3" w:rsidP="00CF0DF3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Pr="0007759B">
        <w:rPr>
          <w:rFonts w:ascii="Arial" w:hAnsi="Arial" w:cs="Arial"/>
          <w:szCs w:val="20"/>
        </w:rPr>
        <w:t>,0 Mio. € für Sach- und Vermögensschäden.</w:t>
      </w:r>
    </w:p>
    <w:p w14:paraId="7582123F" w14:textId="3C2D6446" w:rsidR="003F6582" w:rsidRDefault="00CF0DF3" w:rsidP="00CF0DF3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  <w:r w:rsidR="003F6582" w:rsidRPr="0007759B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281DC" w14:textId="77777777" w:rsidR="00915780" w:rsidRDefault="00915780">
      <w:r>
        <w:separator/>
      </w:r>
    </w:p>
  </w:endnote>
  <w:endnote w:type="continuationSeparator" w:id="0">
    <w:p w14:paraId="1A3E83E0" w14:textId="77777777" w:rsidR="00915780" w:rsidRDefault="00915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0EEBBBC0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94524C">
      <w:rPr>
        <w:rFonts w:cs="Arial"/>
        <w:sz w:val="18"/>
        <w:szCs w:val="18"/>
      </w:rPr>
      <w:t xml:space="preserve">Stand: </w:t>
    </w:r>
    <w:r w:rsidR="005B5698">
      <w:rPr>
        <w:rFonts w:cs="Arial"/>
        <w:sz w:val="18"/>
        <w:szCs w:val="18"/>
        <w:lang w:val="de-DE"/>
      </w:rPr>
      <w:t>08</w:t>
    </w:r>
    <w:r w:rsidR="006E692A">
      <w:rPr>
        <w:rFonts w:cs="Arial"/>
        <w:sz w:val="18"/>
        <w:szCs w:val="18"/>
        <w:lang w:val="de-DE"/>
      </w:rPr>
      <w:t>.0</w:t>
    </w:r>
    <w:r w:rsidR="005B5698">
      <w:rPr>
        <w:rFonts w:cs="Arial"/>
        <w:sz w:val="18"/>
        <w:szCs w:val="18"/>
        <w:lang w:val="de-DE"/>
      </w:rPr>
      <w:t>6</w:t>
    </w:r>
    <w:r w:rsidR="006E692A">
      <w:rPr>
        <w:rFonts w:cs="Arial"/>
        <w:sz w:val="18"/>
        <w:szCs w:val="18"/>
        <w:lang w:val="de-DE"/>
      </w:rPr>
      <w:t>.</w:t>
    </w:r>
    <w:r w:rsidR="002E3757">
      <w:rPr>
        <w:rFonts w:cs="Arial"/>
        <w:sz w:val="18"/>
        <w:szCs w:val="18"/>
        <w:lang w:val="de-DE"/>
      </w:rPr>
      <w:t>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4A28639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2B3F75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FBE1A" w14:textId="77777777" w:rsidR="00915780" w:rsidRDefault="00915780">
      <w:r>
        <w:separator/>
      </w:r>
    </w:p>
  </w:footnote>
  <w:footnote w:type="continuationSeparator" w:id="0">
    <w:p w14:paraId="2DD363B1" w14:textId="77777777" w:rsidR="00915780" w:rsidRDefault="00915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B3B3" w14:textId="77777777" w:rsidR="002E3757" w:rsidRPr="002E3757" w:rsidRDefault="002E3757" w:rsidP="002E3757">
    <w:pPr>
      <w:pStyle w:val="Kopfzeile"/>
      <w:rPr>
        <w:rFonts w:cs="Arial"/>
        <w:sz w:val="18"/>
        <w:lang w:val="de-DE"/>
      </w:rPr>
    </w:pPr>
    <w:r w:rsidRPr="002E3757">
      <w:rPr>
        <w:rFonts w:cs="Arial"/>
        <w:sz w:val="18"/>
      </w:rPr>
      <w:t xml:space="preserve">Auftraggeber: </w:t>
    </w:r>
    <w:r w:rsidRPr="002E3757">
      <w:rPr>
        <w:rFonts w:cs="Arial"/>
        <w:sz w:val="18"/>
        <w:lang w:val="de-DE"/>
      </w:rPr>
      <w:t>Landkreis Nienburg/Weser</w:t>
    </w:r>
  </w:p>
  <w:p w14:paraId="1E97B2BF" w14:textId="77777777" w:rsidR="002E3757" w:rsidRPr="002E3757" w:rsidRDefault="002E3757" w:rsidP="002E3757">
    <w:pPr>
      <w:pStyle w:val="Kopfzeile"/>
      <w:tabs>
        <w:tab w:val="clear" w:pos="9071"/>
        <w:tab w:val="right" w:pos="9354"/>
      </w:tabs>
      <w:rPr>
        <w:rFonts w:cs="Arial"/>
        <w:sz w:val="18"/>
      </w:rPr>
    </w:pPr>
    <w:r w:rsidRPr="002E3757">
      <w:rPr>
        <w:rFonts w:cs="Arial"/>
        <w:sz w:val="18"/>
      </w:rPr>
      <w:t>Projekt: Bildungscampus Nienburg</w:t>
    </w:r>
  </w:p>
  <w:p w14:paraId="3CB0FF43" w14:textId="77777777" w:rsidR="002E3757" w:rsidRPr="002E3757" w:rsidRDefault="002E3757" w:rsidP="002E3757">
    <w:pPr>
      <w:pStyle w:val="Kopfzeile"/>
      <w:tabs>
        <w:tab w:val="clear" w:pos="9071"/>
        <w:tab w:val="right" w:pos="9354"/>
      </w:tabs>
      <w:rPr>
        <w:rFonts w:cs="Arial"/>
        <w:sz w:val="18"/>
      </w:rPr>
    </w:pPr>
    <w:r w:rsidRPr="002E3757">
      <w:rPr>
        <w:rFonts w:cs="Arial"/>
        <w:sz w:val="18"/>
      </w:rPr>
      <w:t>Projektsteuerung und Multiprojektmanagement</w:t>
    </w:r>
  </w:p>
  <w:p w14:paraId="74773431" w14:textId="31304036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="000F31C6">
      <w:rPr>
        <w:rFonts w:cs="Arial"/>
        <w:sz w:val="18"/>
        <w:szCs w:val="18"/>
        <w:lang w:val="de-DE"/>
      </w:rPr>
      <w:t>b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068E030D" w14:textId="28B38118" w:rsidR="00CF0DF3" w:rsidRDefault="00CF0DF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>
      <w:rPr>
        <w:rFonts w:cs="Arial"/>
        <w:sz w:val="18"/>
        <w:szCs w:val="18"/>
        <w:lang w:val="de-DE"/>
      </w:rPr>
      <w:t>Los 2 – 5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jZACgZuTE0SSF/xNiBVm+l29jzJ4/kdnH/f65hPpAp1nVBI5Fl6Ne6VY5YwRrrcJJdiTUS1sHq89Ke5cVRE9Sw==" w:salt="iuQf5YJp3WzH3aCGtScN6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7759B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1C6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01EB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03E9"/>
    <w:rsid w:val="002C2CC2"/>
    <w:rsid w:val="002D2301"/>
    <w:rsid w:val="002D34B6"/>
    <w:rsid w:val="002E2C80"/>
    <w:rsid w:val="002E2F1E"/>
    <w:rsid w:val="002E3757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6582"/>
    <w:rsid w:val="003F7393"/>
    <w:rsid w:val="00411653"/>
    <w:rsid w:val="00415990"/>
    <w:rsid w:val="004162E6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56787"/>
    <w:rsid w:val="004642CC"/>
    <w:rsid w:val="0046431F"/>
    <w:rsid w:val="00464A67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1345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B5698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0ED8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42E6"/>
    <w:rsid w:val="006B7A3A"/>
    <w:rsid w:val="006C441F"/>
    <w:rsid w:val="006C63AF"/>
    <w:rsid w:val="006D3D8E"/>
    <w:rsid w:val="006E122D"/>
    <w:rsid w:val="006E3912"/>
    <w:rsid w:val="006E627C"/>
    <w:rsid w:val="006E692A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4280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2E15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0B9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8FE"/>
    <w:rsid w:val="008B1C2F"/>
    <w:rsid w:val="008B27D7"/>
    <w:rsid w:val="008B69FD"/>
    <w:rsid w:val="008D21CF"/>
    <w:rsid w:val="008F0E7A"/>
    <w:rsid w:val="008F4BCB"/>
    <w:rsid w:val="008F6B59"/>
    <w:rsid w:val="008F7469"/>
    <w:rsid w:val="00915780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5F34"/>
    <w:rsid w:val="009A7A62"/>
    <w:rsid w:val="009B4BDB"/>
    <w:rsid w:val="009B57CD"/>
    <w:rsid w:val="009C13E1"/>
    <w:rsid w:val="009C195A"/>
    <w:rsid w:val="009C68E0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769A"/>
    <w:rsid w:val="00A30FC7"/>
    <w:rsid w:val="00A37E95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3B10"/>
    <w:rsid w:val="00AB701D"/>
    <w:rsid w:val="00AC20BA"/>
    <w:rsid w:val="00AC57FA"/>
    <w:rsid w:val="00AD0845"/>
    <w:rsid w:val="00AD1B95"/>
    <w:rsid w:val="00AD646C"/>
    <w:rsid w:val="00AD7326"/>
    <w:rsid w:val="00AE381F"/>
    <w:rsid w:val="00AE7090"/>
    <w:rsid w:val="00AF06FF"/>
    <w:rsid w:val="00AF21BE"/>
    <w:rsid w:val="00AF2522"/>
    <w:rsid w:val="00AF5E25"/>
    <w:rsid w:val="00B031E1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0DF3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4FEA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06C2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f9714d90-7bdd-4b15-8013-d9c238921889</BSO999929>
</file>

<file path=customXml/itemProps1.xml><?xml version="1.0" encoding="utf-8"?>
<ds:datastoreItem xmlns:ds="http://schemas.openxmlformats.org/officeDocument/2006/customXml" ds:itemID="{B6EE90FE-C5B3-48B2-BC03-A389845192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1F748F-AA33-416B-83A2-4C9D90F13640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Marie Ekaterina Palm</cp:lastModifiedBy>
  <cp:revision>53</cp:revision>
  <cp:lastPrinted>2017-05-13T13:50:00Z</cp:lastPrinted>
  <dcterms:created xsi:type="dcterms:W3CDTF">2019-05-07T11:49:00Z</dcterms:created>
  <dcterms:modified xsi:type="dcterms:W3CDTF">2026-06-08T15:14:00Z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